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2AA4" w14:textId="4CC2BA1D" w:rsidR="001922CF" w:rsidRPr="004125C6" w:rsidRDefault="001922CF" w:rsidP="001922CF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4125C6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68175510"/>
      <w:r w:rsidRPr="004125C6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466648BB" w:rsidR="001922CF" w:rsidRPr="004125C6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4125C6">
        <w:rPr>
          <w:rFonts w:ascii="Arial" w:hAnsi="Arial" w:cs="Arial"/>
        </w:rPr>
        <w:t xml:space="preserve">Za javno naročilo </w:t>
      </w:r>
      <w:bookmarkStart w:id="2" w:name="_Hlk37874847"/>
      <w:r w:rsidR="00F6217B" w:rsidRPr="004125C6">
        <w:rPr>
          <w:rFonts w:ascii="Arial" w:hAnsi="Arial" w:cs="Arial"/>
          <w:b/>
        </w:rPr>
        <w:t>»</w:t>
      </w:r>
      <w:r w:rsidR="00775A2B" w:rsidRPr="004125C6">
        <w:rPr>
          <w:rFonts w:ascii="Arial" w:hAnsi="Arial" w:cs="Arial"/>
          <w:b/>
        </w:rPr>
        <w:t>Obnova magistralnega kolektorja Velenje – CČN Šoštanj na območju Gorenja</w:t>
      </w:r>
      <w:r w:rsidR="00F6217B" w:rsidRPr="004125C6">
        <w:rPr>
          <w:rFonts w:ascii="Arial" w:hAnsi="Arial" w:cs="Arial"/>
          <w:b/>
        </w:rPr>
        <w:t>«</w:t>
      </w:r>
      <w:bookmarkEnd w:id="2"/>
      <w:r w:rsidR="00471E44" w:rsidRPr="004125C6">
        <w:rPr>
          <w:rFonts w:ascii="Arial" w:hAnsi="Arial" w:cs="Arial"/>
          <w:b/>
        </w:rPr>
        <w:t xml:space="preserve"> </w:t>
      </w:r>
      <w:r w:rsidRPr="004125C6">
        <w:rPr>
          <w:rFonts w:ascii="Arial" w:hAnsi="Arial" w:cs="Arial"/>
        </w:rPr>
        <w:t>dajemo ponudbo, kot sledi:</w:t>
      </w:r>
    </w:p>
    <w:p w14:paraId="565D481C" w14:textId="32833013" w:rsidR="001922CF" w:rsidRPr="004125C6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4125C6">
        <w:rPr>
          <w:rFonts w:ascii="Arial" w:hAnsi="Arial" w:cs="Arial"/>
          <w:b/>
          <w:bCs/>
        </w:rPr>
        <w:t>Ponudba številka:</w:t>
      </w:r>
      <w:r w:rsidRPr="004125C6">
        <w:rPr>
          <w:rFonts w:ascii="Arial" w:hAnsi="Arial" w:cs="Arial"/>
        </w:rPr>
        <w:t xml:space="preserve"> </w:t>
      </w:r>
      <w:r w:rsidRPr="004125C6">
        <w:rPr>
          <w:rFonts w:ascii="Arial" w:hAnsi="Arial" w:cs="Arial"/>
          <w:u w:val="single"/>
        </w:rPr>
        <w:t>_______________</w:t>
      </w:r>
    </w:p>
    <w:p w14:paraId="5EF3172C" w14:textId="44A67420" w:rsidR="001922CF" w:rsidRPr="004125C6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4125C6">
        <w:rPr>
          <w:rFonts w:ascii="Arial" w:hAnsi="Arial" w:cs="Arial"/>
          <w:b/>
          <w:bCs/>
        </w:rPr>
        <w:t>Podatki o</w:t>
      </w:r>
      <w:r w:rsidR="00471E44" w:rsidRPr="004125C6">
        <w:rPr>
          <w:rFonts w:ascii="Arial" w:hAnsi="Arial" w:cs="Arial"/>
          <w:b/>
          <w:bCs/>
        </w:rPr>
        <w:t xml:space="preserve"> </w:t>
      </w:r>
      <w:r w:rsidRPr="004125C6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4125C6" w:rsidRPr="004125C6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4125C6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  <w:bCs/>
              </w:rPr>
              <w:t>Naziv(i) ponudnika</w:t>
            </w:r>
            <w:r w:rsidRPr="004125C6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4125C6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4125C6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4125C6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4125C6" w:rsidRPr="004125C6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4125C6" w:rsidRDefault="001922CF" w:rsidP="001922CF">
            <w:pPr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4125C6" w:rsidRDefault="001922CF" w:rsidP="001922CF">
            <w:pPr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4125C6" w:rsidRDefault="001922CF" w:rsidP="001922CF">
            <w:pPr>
              <w:rPr>
                <w:rFonts w:ascii="Arial" w:hAnsi="Arial" w:cs="Arial"/>
              </w:rPr>
            </w:pPr>
            <w:r w:rsidRPr="004125C6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4125C6" w:rsidRPr="004125C6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4125C6" w:rsidRDefault="001922CF" w:rsidP="001922CF">
            <w:pPr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4125C6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4125C6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4125C6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4125C6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4125C6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4125C6" w:rsidRDefault="001922CF" w:rsidP="005A560B">
      <w:pPr>
        <w:spacing w:after="0" w:line="240" w:lineRule="auto"/>
        <w:rPr>
          <w:rFonts w:ascii="Arial" w:hAnsi="Arial" w:cs="Arial"/>
        </w:rPr>
      </w:pPr>
      <w:r w:rsidRPr="004125C6">
        <w:rPr>
          <w:rFonts w:ascii="Arial" w:hAnsi="Arial" w:cs="Arial"/>
        </w:rPr>
        <w:t xml:space="preserve">Samostojni ponudnik oziroma skupina ponudnikov nastopa </w:t>
      </w:r>
      <w:r w:rsidRPr="004125C6">
        <w:rPr>
          <w:rFonts w:ascii="Arial" w:hAnsi="Arial" w:cs="Arial"/>
          <w:b/>
        </w:rPr>
        <w:t>(ustrezno obkrožite)</w:t>
      </w:r>
      <w:r w:rsidRPr="004125C6">
        <w:rPr>
          <w:rFonts w:ascii="Arial" w:hAnsi="Arial" w:cs="Arial"/>
        </w:rPr>
        <w:t>:</w:t>
      </w:r>
    </w:p>
    <w:p w14:paraId="71FD49F4" w14:textId="77777777" w:rsidR="004A25C2" w:rsidRPr="004125C6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4125C6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4125C6">
        <w:rPr>
          <w:rFonts w:ascii="Arial" w:hAnsi="Arial" w:cs="Arial"/>
        </w:rPr>
        <w:t>s podizvajalci</w:t>
      </w:r>
    </w:p>
    <w:p w14:paraId="4C26DEAA" w14:textId="77777777" w:rsidR="004A25C2" w:rsidRPr="004125C6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4125C6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4125C6">
        <w:rPr>
          <w:rFonts w:ascii="Arial" w:hAnsi="Arial" w:cs="Arial"/>
        </w:rPr>
        <w:t>brez podizvajalcev.</w:t>
      </w:r>
    </w:p>
    <w:p w14:paraId="767AFCD5" w14:textId="77777777" w:rsidR="001922CF" w:rsidRPr="004125C6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4125C6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4125C6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4125C6">
        <w:rPr>
          <w:rFonts w:ascii="Arial" w:eastAsia="Arial" w:hAnsi="Arial" w:cs="Arial"/>
        </w:rPr>
        <w:tab/>
      </w:r>
      <w:r w:rsidRPr="004125C6">
        <w:rPr>
          <w:rFonts w:ascii="Arial" w:eastAsia="Arial" w:hAnsi="Arial" w:cs="Arial"/>
        </w:rPr>
        <w:tab/>
      </w:r>
      <w:r w:rsidR="004A25C2" w:rsidRPr="004125C6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4125C6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4125C6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4125C6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4125C6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94C2B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4C2B">
        <w:rPr>
          <w:rFonts w:ascii="Arial" w:hAnsi="Arial" w:cs="Arial"/>
          <w:bCs/>
          <w:sz w:val="20"/>
          <w:szCs w:val="20"/>
        </w:rPr>
        <w:t xml:space="preserve">Cena je fiksna in nespremenljiva ves čas trajanja pogodbenih del. Izjavljamo, da je naša ponudba izdelana v skladu </w:t>
      </w:r>
      <w:r w:rsidR="00E7706D" w:rsidRPr="00694C2B">
        <w:rPr>
          <w:rFonts w:ascii="Arial" w:hAnsi="Arial" w:cs="Arial"/>
          <w:bCs/>
          <w:sz w:val="20"/>
          <w:szCs w:val="20"/>
        </w:rPr>
        <w:t>s p</w:t>
      </w:r>
      <w:r w:rsidRPr="00694C2B">
        <w:rPr>
          <w:rFonts w:ascii="Arial" w:hAnsi="Arial" w:cs="Arial"/>
          <w:bCs/>
          <w:sz w:val="20"/>
          <w:szCs w:val="20"/>
        </w:rPr>
        <w:t>ogoji in navodili naročnika</w:t>
      </w:r>
      <w:r w:rsidR="00E7706D" w:rsidRPr="00694C2B">
        <w:rPr>
          <w:rFonts w:ascii="Arial" w:hAnsi="Arial" w:cs="Arial"/>
          <w:bCs/>
          <w:sz w:val="20"/>
          <w:szCs w:val="20"/>
        </w:rPr>
        <w:t xml:space="preserve"> določenih v dokumentaciji v zvezi z oddajo javnega naročila</w:t>
      </w:r>
      <w:r w:rsidRPr="00694C2B">
        <w:rPr>
          <w:rFonts w:ascii="Arial" w:hAnsi="Arial" w:cs="Arial"/>
          <w:bCs/>
          <w:sz w:val="20"/>
          <w:szCs w:val="20"/>
        </w:rPr>
        <w:t>.</w:t>
      </w:r>
    </w:p>
    <w:p w14:paraId="59173934" w14:textId="1DA547B3" w:rsidR="004A25C2" w:rsidRPr="00694C2B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8BC5326" w14:textId="39EF9508" w:rsidR="007A157F" w:rsidRPr="00694C2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4C2B">
        <w:rPr>
          <w:rFonts w:ascii="Arial" w:hAnsi="Arial" w:cs="Arial"/>
          <w:bCs/>
          <w:sz w:val="20"/>
          <w:szCs w:val="20"/>
        </w:rPr>
        <w:t>Veljavnost ponudbe: _________________________________________ (najmanj 1</w:t>
      </w:r>
      <w:r w:rsidR="00181C94" w:rsidRPr="00694C2B">
        <w:rPr>
          <w:rFonts w:ascii="Arial" w:hAnsi="Arial" w:cs="Arial"/>
          <w:bCs/>
          <w:sz w:val="20"/>
          <w:szCs w:val="20"/>
        </w:rPr>
        <w:t>5</w:t>
      </w:r>
      <w:r w:rsidRPr="00694C2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4125C6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4125C6" w:rsidRPr="004125C6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4125C6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4125C6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4125C6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4125C6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4125C6" w:rsidRPr="004125C6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4125C6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4125C6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4125C6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 w:rsidRPr="004125C6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0528BE93" w:rsidR="001922CF" w:rsidRPr="004125C6" w:rsidRDefault="00DE64D2" w:rsidP="00F503E8">
            <w:pPr>
              <w:tabs>
                <w:tab w:val="right" w:pos="45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 w:rsidRPr="004125C6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4125C6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 w:rsidRPr="004125C6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  <w:r w:rsidR="00F503E8">
              <w:rPr>
                <w:rFonts w:ascii="Arial" w:hAnsi="Arial" w:cs="Arial"/>
                <w:position w:val="-2"/>
                <w:sz w:val="18"/>
                <w:szCs w:val="18"/>
              </w:rPr>
              <w:tab/>
            </w:r>
          </w:p>
        </w:tc>
      </w:tr>
    </w:tbl>
    <w:p w14:paraId="50948F69" w14:textId="3691CB86" w:rsidR="00A83880" w:rsidRPr="004125C6" w:rsidRDefault="00A83880" w:rsidP="00694C2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4125C6" w:rsidSect="00694C2B">
      <w:footerReference w:type="default" r:id="rId11"/>
      <w:pgSz w:w="11906" w:h="16838"/>
      <w:pgMar w:top="1418" w:right="1418" w:bottom="1418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6ED3D" w14:textId="77777777" w:rsidR="00F80797" w:rsidRDefault="00F80797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F80797" w:rsidRDefault="00F8079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8933" w14:textId="440B1484" w:rsidR="00F80797" w:rsidRPr="00E311CC" w:rsidRDefault="00F80797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694C2B">
      <w:rPr>
        <w:sz w:val="16"/>
        <w:szCs w:val="16"/>
      </w:rPr>
      <w:t>3</w:t>
    </w:r>
    <w:r w:rsidRPr="00E311CC">
      <w:rPr>
        <w:bCs/>
        <w:sz w:val="16"/>
        <w:szCs w:val="16"/>
      </w:rPr>
      <w:fldChar w:fldCharType="begin"/>
    </w:r>
    <w:r w:rsidRPr="00E311CC">
      <w:rPr>
        <w:bCs/>
        <w:sz w:val="16"/>
        <w:szCs w:val="16"/>
      </w:rPr>
      <w:instrText>PAGE</w:instrText>
    </w:r>
    <w:r w:rsidRPr="00E311CC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43</w:t>
    </w:r>
    <w:r w:rsidRPr="00E311CC">
      <w:rPr>
        <w:bCs/>
        <w:sz w:val="16"/>
        <w:szCs w:val="16"/>
      </w:rPr>
      <w:fldChar w:fldCharType="end"/>
    </w:r>
    <w:r w:rsidRPr="00E311CC">
      <w:rPr>
        <w:sz w:val="16"/>
        <w:szCs w:val="16"/>
      </w:rPr>
      <w:t xml:space="preserve"> od </w:t>
    </w:r>
    <w:r w:rsidR="00694C2B">
      <w:rPr>
        <w:bCs/>
        <w:sz w:val="16"/>
        <w:szCs w:val="16"/>
      </w:rPr>
      <w:t>71</w:t>
    </w:r>
  </w:p>
  <w:p w14:paraId="6B012073" w14:textId="77777777" w:rsidR="00F80797" w:rsidRDefault="00F807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99380" w14:textId="77777777" w:rsidR="00F80797" w:rsidRDefault="00F80797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F80797" w:rsidRDefault="00F80797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6EF"/>
    <w:multiLevelType w:val="hybridMultilevel"/>
    <w:tmpl w:val="DB083A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21F22"/>
    <w:multiLevelType w:val="hybridMultilevel"/>
    <w:tmpl w:val="0174292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1B3240"/>
    <w:multiLevelType w:val="hybridMultilevel"/>
    <w:tmpl w:val="EB8629BE"/>
    <w:lvl w:ilvl="0" w:tplc="04240003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135D7947"/>
    <w:multiLevelType w:val="hybridMultilevel"/>
    <w:tmpl w:val="E5E89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216E3529"/>
    <w:multiLevelType w:val="hybridMultilevel"/>
    <w:tmpl w:val="499C415C"/>
    <w:lvl w:ilvl="0" w:tplc="60B6B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EF3576"/>
    <w:multiLevelType w:val="hybridMultilevel"/>
    <w:tmpl w:val="483EC7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9CC0F79"/>
    <w:multiLevelType w:val="hybridMultilevel"/>
    <w:tmpl w:val="A88EF3C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C5CA3"/>
    <w:multiLevelType w:val="hybridMultilevel"/>
    <w:tmpl w:val="FAF88590"/>
    <w:lvl w:ilvl="0" w:tplc="4B4AED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8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1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8533EA"/>
    <w:multiLevelType w:val="hybridMultilevel"/>
    <w:tmpl w:val="33BAB2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E577C6"/>
    <w:multiLevelType w:val="hybridMultilevel"/>
    <w:tmpl w:val="99888344"/>
    <w:lvl w:ilvl="0" w:tplc="AD24C83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A5A57EE"/>
    <w:multiLevelType w:val="hybridMultilevel"/>
    <w:tmpl w:val="0FDE0C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8533D3"/>
    <w:multiLevelType w:val="hybridMultilevel"/>
    <w:tmpl w:val="05E8F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337A6F"/>
    <w:multiLevelType w:val="hybridMultilevel"/>
    <w:tmpl w:val="74F4342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85561A"/>
    <w:multiLevelType w:val="hybridMultilevel"/>
    <w:tmpl w:val="23CCC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28"/>
  </w:num>
  <w:num w:numId="4">
    <w:abstractNumId w:val="27"/>
  </w:num>
  <w:num w:numId="5">
    <w:abstractNumId w:val="10"/>
  </w:num>
  <w:num w:numId="6">
    <w:abstractNumId w:val="14"/>
  </w:num>
  <w:num w:numId="7">
    <w:abstractNumId w:val="37"/>
  </w:num>
  <w:num w:numId="8">
    <w:abstractNumId w:val="6"/>
  </w:num>
  <w:num w:numId="9">
    <w:abstractNumId w:val="19"/>
  </w:num>
  <w:num w:numId="10">
    <w:abstractNumId w:val="30"/>
  </w:num>
  <w:num w:numId="11">
    <w:abstractNumId w:val="32"/>
  </w:num>
  <w:num w:numId="12">
    <w:abstractNumId w:val="51"/>
  </w:num>
  <w:num w:numId="13">
    <w:abstractNumId w:val="53"/>
  </w:num>
  <w:num w:numId="14">
    <w:abstractNumId w:val="50"/>
  </w:num>
  <w:num w:numId="15">
    <w:abstractNumId w:val="36"/>
  </w:num>
  <w:num w:numId="16">
    <w:abstractNumId w:val="17"/>
  </w:num>
  <w:num w:numId="17">
    <w:abstractNumId w:val="7"/>
  </w:num>
  <w:num w:numId="18">
    <w:abstractNumId w:val="49"/>
  </w:num>
  <w:num w:numId="19">
    <w:abstractNumId w:val="16"/>
  </w:num>
  <w:num w:numId="20">
    <w:abstractNumId w:val="31"/>
  </w:num>
  <w:num w:numId="21">
    <w:abstractNumId w:val="29"/>
  </w:num>
  <w:num w:numId="22">
    <w:abstractNumId w:val="12"/>
  </w:num>
  <w:num w:numId="23">
    <w:abstractNumId w:val="5"/>
  </w:num>
  <w:num w:numId="24">
    <w:abstractNumId w:val="22"/>
  </w:num>
  <w:num w:numId="25">
    <w:abstractNumId w:val="13"/>
  </w:num>
  <w:num w:numId="26">
    <w:abstractNumId w:val="42"/>
  </w:num>
  <w:num w:numId="27">
    <w:abstractNumId w:val="0"/>
  </w:num>
  <w:num w:numId="28">
    <w:abstractNumId w:val="46"/>
  </w:num>
  <w:num w:numId="29">
    <w:abstractNumId w:val="24"/>
  </w:num>
  <w:num w:numId="30">
    <w:abstractNumId w:val="38"/>
  </w:num>
  <w:num w:numId="31">
    <w:abstractNumId w:val="18"/>
  </w:num>
  <w:num w:numId="32">
    <w:abstractNumId w:val="47"/>
  </w:num>
  <w:num w:numId="33">
    <w:abstractNumId w:val="48"/>
  </w:num>
  <w:num w:numId="34">
    <w:abstractNumId w:val="34"/>
  </w:num>
  <w:num w:numId="35">
    <w:abstractNumId w:val="41"/>
  </w:num>
  <w:num w:numId="36">
    <w:abstractNumId w:val="44"/>
  </w:num>
  <w:num w:numId="37">
    <w:abstractNumId w:val="4"/>
  </w:num>
  <w:num w:numId="38">
    <w:abstractNumId w:val="45"/>
  </w:num>
  <w:num w:numId="39">
    <w:abstractNumId w:val="8"/>
  </w:num>
  <w:num w:numId="40">
    <w:abstractNumId w:val="23"/>
  </w:num>
  <w:num w:numId="41">
    <w:abstractNumId w:val="40"/>
  </w:num>
  <w:num w:numId="42">
    <w:abstractNumId w:val="3"/>
  </w:num>
  <w:num w:numId="43">
    <w:abstractNumId w:val="1"/>
  </w:num>
  <w:num w:numId="44">
    <w:abstractNumId w:val="54"/>
  </w:num>
  <w:num w:numId="45">
    <w:abstractNumId w:val="43"/>
  </w:num>
  <w:num w:numId="46">
    <w:abstractNumId w:val="26"/>
  </w:num>
  <w:num w:numId="47">
    <w:abstractNumId w:val="9"/>
  </w:num>
  <w:num w:numId="48">
    <w:abstractNumId w:val="15"/>
  </w:num>
  <w:num w:numId="49">
    <w:abstractNumId w:val="39"/>
  </w:num>
  <w:num w:numId="50">
    <w:abstractNumId w:val="20"/>
  </w:num>
  <w:num w:numId="51">
    <w:abstractNumId w:val="35"/>
  </w:num>
  <w:num w:numId="52">
    <w:abstractNumId w:val="2"/>
  </w:num>
  <w:num w:numId="53">
    <w:abstractNumId w:val="52"/>
  </w:num>
  <w:num w:numId="54">
    <w:abstractNumId w:val="25"/>
  </w:num>
  <w:num w:numId="55">
    <w:abstractNumId w:val="1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46F2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97FAD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0C52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4D5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169B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A7744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02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830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624"/>
    <w:rsid w:val="00224F20"/>
    <w:rsid w:val="002251D3"/>
    <w:rsid w:val="00226477"/>
    <w:rsid w:val="00226B3F"/>
    <w:rsid w:val="00226ECF"/>
    <w:rsid w:val="00230ACE"/>
    <w:rsid w:val="00231290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8E5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6AB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156A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2AAD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34C"/>
    <w:rsid w:val="004017DD"/>
    <w:rsid w:val="00402EF9"/>
    <w:rsid w:val="00403A5D"/>
    <w:rsid w:val="00405DF4"/>
    <w:rsid w:val="00406968"/>
    <w:rsid w:val="00407491"/>
    <w:rsid w:val="00410A5B"/>
    <w:rsid w:val="0041109A"/>
    <w:rsid w:val="004125C6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2286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3F25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0B5C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2E23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2B65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3EBD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013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0E7A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5D1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2E2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1F7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C2B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500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AE2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0C32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283"/>
    <w:rsid w:val="00737432"/>
    <w:rsid w:val="007377B9"/>
    <w:rsid w:val="00737D55"/>
    <w:rsid w:val="00737DDE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01A7"/>
    <w:rsid w:val="007715F8"/>
    <w:rsid w:val="0077268D"/>
    <w:rsid w:val="00773251"/>
    <w:rsid w:val="00774309"/>
    <w:rsid w:val="00774AF8"/>
    <w:rsid w:val="0077512B"/>
    <w:rsid w:val="00775531"/>
    <w:rsid w:val="00775A2B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955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14D"/>
    <w:rsid w:val="007F787B"/>
    <w:rsid w:val="00800747"/>
    <w:rsid w:val="008015C2"/>
    <w:rsid w:val="00801892"/>
    <w:rsid w:val="00801B6D"/>
    <w:rsid w:val="00801BDB"/>
    <w:rsid w:val="00802F8A"/>
    <w:rsid w:val="00803334"/>
    <w:rsid w:val="0080348B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21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2FA0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3D9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8FD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CB3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2E01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67B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6A3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2725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631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741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38E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47B18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590B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484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148"/>
    <w:rsid w:val="00B95FE3"/>
    <w:rsid w:val="00B970F2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6D89"/>
    <w:rsid w:val="00BB7ED2"/>
    <w:rsid w:val="00BC026B"/>
    <w:rsid w:val="00BC04DE"/>
    <w:rsid w:val="00BC11F4"/>
    <w:rsid w:val="00BC1485"/>
    <w:rsid w:val="00BC18BD"/>
    <w:rsid w:val="00BC1CFA"/>
    <w:rsid w:val="00BC1E7E"/>
    <w:rsid w:val="00BC2628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22ED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4F35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E4B38"/>
    <w:rsid w:val="00CF1256"/>
    <w:rsid w:val="00CF2296"/>
    <w:rsid w:val="00CF35AF"/>
    <w:rsid w:val="00CF3685"/>
    <w:rsid w:val="00CF442E"/>
    <w:rsid w:val="00CF543D"/>
    <w:rsid w:val="00CF76BF"/>
    <w:rsid w:val="00D01395"/>
    <w:rsid w:val="00D014F1"/>
    <w:rsid w:val="00D03915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5B20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28C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0A8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5218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591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D03"/>
    <w:rsid w:val="00E60FE8"/>
    <w:rsid w:val="00E61926"/>
    <w:rsid w:val="00E61D4C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44"/>
    <w:rsid w:val="00F44166"/>
    <w:rsid w:val="00F44566"/>
    <w:rsid w:val="00F44D30"/>
    <w:rsid w:val="00F456A0"/>
    <w:rsid w:val="00F459C0"/>
    <w:rsid w:val="00F45E42"/>
    <w:rsid w:val="00F46622"/>
    <w:rsid w:val="00F46908"/>
    <w:rsid w:val="00F46E0B"/>
    <w:rsid w:val="00F503E8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35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0797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81C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11</cp:revision>
  <cp:lastPrinted>2021-07-13T12:12:00Z</cp:lastPrinted>
  <dcterms:created xsi:type="dcterms:W3CDTF">2021-05-10T08:03:00Z</dcterms:created>
  <dcterms:modified xsi:type="dcterms:W3CDTF">2021-07-13T12:16:00Z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